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61"/>
        <w:tblW w:w="14815" w:type="dxa"/>
        <w:tblLayout w:type="fixed"/>
        <w:tblLook w:val="0000"/>
      </w:tblPr>
      <w:tblGrid>
        <w:gridCol w:w="7408"/>
        <w:gridCol w:w="7407"/>
      </w:tblGrid>
      <w:tr w:rsidR="00E518BF" w:rsidRPr="002A1F05" w:rsidTr="00E518BF">
        <w:trPr>
          <w:trHeight w:val="10260"/>
        </w:trPr>
        <w:tc>
          <w:tcPr>
            <w:tcW w:w="7408" w:type="dxa"/>
          </w:tcPr>
          <w:p w:rsidR="00E518BF" w:rsidRPr="00E518BF" w:rsidRDefault="00E518BF" w:rsidP="00E518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E518BF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Контрольная работа № 4 за 1 четверть «Сложение и вычитание»</w:t>
            </w:r>
          </w:p>
          <w:p w:rsidR="00E518BF" w:rsidRPr="002A1F05" w:rsidRDefault="00E518BF" w:rsidP="00E518B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E518BF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Вариант</w:t>
            </w:r>
            <w:r w:rsidRPr="002A1F05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 1</w:t>
            </w:r>
          </w:p>
          <w:p w:rsidR="00E518BF" w:rsidRPr="002A1F05" w:rsidRDefault="00E518BF" w:rsidP="00E518B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Реши задачу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.</w:t>
            </w:r>
          </w:p>
          <w:p w:rsidR="00E518BF" w:rsidRPr="002A1F05" w:rsidRDefault="00E518BF" w:rsidP="00E518BF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 Маша использовала для поделок 7  шишек, а желудей – на 5 больше. Сколько шишек и желудей использовала Маша?</w:t>
            </w:r>
          </w:p>
          <w:p w:rsidR="00E518BF" w:rsidRPr="002A1F05" w:rsidRDefault="00E518BF" w:rsidP="00E518B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Найди значения выражений:</w:t>
            </w:r>
          </w:p>
          <w:p w:rsidR="00E518BF" w:rsidRPr="002A1F05" w:rsidRDefault="00E518BF" w:rsidP="00E518BF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50 – 21 =           60 – 20 =        32 + 8 =</w:t>
            </w:r>
          </w:p>
          <w:p w:rsidR="00E518BF" w:rsidRPr="002A1F05" w:rsidRDefault="00E518BF" w:rsidP="00E518BF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45 – 20 =           29 – 2 =          79 – (30 + 10) =</w:t>
            </w:r>
          </w:p>
          <w:p w:rsidR="00E518BF" w:rsidRPr="002A1F05" w:rsidRDefault="00E518BF" w:rsidP="00E518BF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47 + 2 =             87 + 3 =         54 + (13 – 7) =</w:t>
            </w:r>
          </w:p>
          <w:p w:rsidR="00E518BF" w:rsidRPr="002A1F05" w:rsidRDefault="00E518BF" w:rsidP="00E518B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Сравни:</w:t>
            </w:r>
          </w:p>
          <w:p w:rsidR="00E518BF" w:rsidRPr="002A1F05" w:rsidRDefault="00E518BF" w:rsidP="00E518BF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10 см … 1 м                       56 см … 6 дм 5 см</w:t>
            </w:r>
          </w:p>
          <w:p w:rsidR="00E518BF" w:rsidRPr="002A1F05" w:rsidRDefault="00E518BF" w:rsidP="00E518B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Вставь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вместо звёздочек знаки «+» или «</w:t>
            </w:r>
            <w:proofErr w:type="gramStart"/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-»</w:t>
            </w:r>
            <w:proofErr w:type="gramEnd"/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, чтобы  записи были верными:</w:t>
            </w:r>
          </w:p>
          <w:p w:rsidR="00E518BF" w:rsidRPr="002A1F05" w:rsidRDefault="00E518BF" w:rsidP="00E518BF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36 * 4 * 8  = 32                  23 * 40 * 7 = 70</w:t>
            </w:r>
          </w:p>
          <w:p w:rsidR="00E518BF" w:rsidRPr="002A1F05" w:rsidRDefault="00E518BF" w:rsidP="00E518BF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   5</w:t>
            </w: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*. Вставь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в «окошки» числа так, чтобы</w:t>
            </w:r>
          </w:p>
          <w:p w:rsidR="00E518BF" w:rsidRPr="002A1F05" w:rsidRDefault="00E518BF" w:rsidP="00E518B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равенство сохранилось;</w:t>
            </w:r>
          </w:p>
          <w:p w:rsidR="00E518BF" w:rsidRPr="002A1F05" w:rsidRDefault="00E518BF" w:rsidP="00E518B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знак равенства изменился на знак  «</w:t>
            </w:r>
            <w:r w:rsidRPr="002A1F05">
              <w:rPr>
                <w:rFonts w:ascii="Symbol" w:hAnsi="Symbol" w:cs="Times New Roman"/>
                <w:color w:val="000000"/>
                <w:sz w:val="32"/>
                <w:szCs w:val="32"/>
              </w:rPr>
              <w:t>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».</w:t>
            </w:r>
          </w:p>
          <w:p w:rsidR="00E518BF" w:rsidRPr="002A1F05" w:rsidRDefault="00E518BF" w:rsidP="00E518BF">
            <w:pPr>
              <w:ind w:left="10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52 + … =  52 + …</w:t>
            </w:r>
          </w:p>
          <w:p w:rsidR="00E518BF" w:rsidRPr="002A1F05" w:rsidRDefault="00E518BF" w:rsidP="00E518BF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               Сделай две записи.</w:t>
            </w:r>
          </w:p>
        </w:tc>
        <w:tc>
          <w:tcPr>
            <w:tcW w:w="7407" w:type="dxa"/>
          </w:tcPr>
          <w:p w:rsidR="00E518BF" w:rsidRPr="00E518BF" w:rsidRDefault="00E518BF" w:rsidP="00E518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E518BF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Контрольная работа № 4 за 1 четверть «Сложение и вычитание»</w:t>
            </w:r>
          </w:p>
          <w:p w:rsidR="00E518BF" w:rsidRPr="00E518BF" w:rsidRDefault="00E518BF" w:rsidP="00E518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E518BF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Вариант 2</w:t>
            </w:r>
          </w:p>
          <w:p w:rsidR="00E518BF" w:rsidRPr="002A1F05" w:rsidRDefault="00E518BF" w:rsidP="00E518B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Реши задачу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.</w:t>
            </w:r>
          </w:p>
          <w:p w:rsidR="00E518BF" w:rsidRPr="002A1F05" w:rsidRDefault="00E518BF" w:rsidP="00E518BF">
            <w:pPr>
              <w:tabs>
                <w:tab w:val="left" w:pos="720"/>
              </w:tabs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Лена очистила 13 картофелин, а её сестра на  6 картофелин меньше. Сколько картофелин очистили обе девочки?</w:t>
            </w:r>
          </w:p>
          <w:p w:rsidR="00E518BF" w:rsidRPr="002A1F05" w:rsidRDefault="00E518BF" w:rsidP="00E518B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Найди значения выражений:</w:t>
            </w:r>
          </w:p>
          <w:p w:rsidR="00E518BF" w:rsidRPr="002A1F05" w:rsidRDefault="00E518BF" w:rsidP="00E518BF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60 – 23 =           70 – 30 =        46 + 4 =</w:t>
            </w:r>
          </w:p>
          <w:p w:rsidR="00E518BF" w:rsidRPr="002A1F05" w:rsidRDefault="00E518BF" w:rsidP="00E518BF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63 – 20 =           40 – 9 =          63 – (15 + 8) =</w:t>
            </w:r>
          </w:p>
          <w:p w:rsidR="00E518BF" w:rsidRPr="002A1F05" w:rsidRDefault="00E518BF" w:rsidP="00E518BF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56 + 3 =             95 + 5 =         48 + (10 – 20) =</w:t>
            </w:r>
          </w:p>
          <w:p w:rsidR="00E518BF" w:rsidRPr="002A1F05" w:rsidRDefault="00E518BF" w:rsidP="00E518B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Сравни:</w:t>
            </w:r>
          </w:p>
          <w:p w:rsidR="00E518BF" w:rsidRPr="002A1F05" w:rsidRDefault="00E518BF" w:rsidP="00E518BF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10 дм … 1 м                       89 см … 9 дм 8 см</w:t>
            </w:r>
          </w:p>
          <w:p w:rsidR="00E518BF" w:rsidRPr="002A1F05" w:rsidRDefault="00E518BF" w:rsidP="00E518B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Вставь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вместо звёздочек знаки «+» или «</w:t>
            </w:r>
            <w:proofErr w:type="gramStart"/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-»</w:t>
            </w:r>
            <w:proofErr w:type="gramEnd"/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, чтобы  записи были верными:</w:t>
            </w:r>
          </w:p>
          <w:p w:rsidR="00E518BF" w:rsidRPr="002A1F05" w:rsidRDefault="00E518BF" w:rsidP="00E518BF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23 * 7 * 5  = 25                 18 * 50 * 8 = 60</w:t>
            </w:r>
          </w:p>
          <w:p w:rsidR="00E518BF" w:rsidRPr="002A1F05" w:rsidRDefault="00E518BF" w:rsidP="00E518BF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   5</w:t>
            </w: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*. Вставь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в «окошки» числа так, чтобы</w:t>
            </w:r>
          </w:p>
          <w:p w:rsidR="00E518BF" w:rsidRPr="002A1F05" w:rsidRDefault="00E518BF" w:rsidP="00E518B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равенство сохранилось;</w:t>
            </w:r>
          </w:p>
          <w:p w:rsidR="00E518BF" w:rsidRPr="002A1F05" w:rsidRDefault="00E518BF" w:rsidP="00E518B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знак равенства изменился на знак  «</w:t>
            </w:r>
            <w:r w:rsidRPr="002A1F05">
              <w:rPr>
                <w:rFonts w:ascii="Symbol" w:hAnsi="Symbol" w:cs="Times New Roman"/>
                <w:color w:val="000000"/>
                <w:sz w:val="32"/>
                <w:szCs w:val="32"/>
              </w:rPr>
              <w:t>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».</w:t>
            </w:r>
          </w:p>
          <w:p w:rsidR="00E518BF" w:rsidRPr="002A1F05" w:rsidRDefault="00E518BF" w:rsidP="00E518BF">
            <w:pPr>
              <w:ind w:left="10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41 + … =  41 + …</w:t>
            </w:r>
          </w:p>
          <w:p w:rsidR="00E518BF" w:rsidRPr="002A1F05" w:rsidRDefault="00E518BF" w:rsidP="00E518BF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               Сделай две записи.</w:t>
            </w:r>
          </w:p>
        </w:tc>
      </w:tr>
    </w:tbl>
    <w:p w:rsidR="005F057B" w:rsidRDefault="005F057B"/>
    <w:sectPr w:rsidR="005F057B" w:rsidSect="00E518B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0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8"/>
    <w:multiLevelType w:val="multilevel"/>
    <w:tmpl w:val="000000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18BF"/>
    <w:rsid w:val="005F057B"/>
    <w:rsid w:val="00E51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BF"/>
    <w:pPr>
      <w:suppressAutoHyphens/>
      <w:spacing w:after="0" w:line="100" w:lineRule="atLeast"/>
      <w:ind w:left="1021"/>
    </w:pPr>
    <w:rPr>
      <w:rFonts w:ascii="Calibri" w:eastAsia="Arial Unicode MS" w:hAnsi="Calibri" w:cs="font304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7</dc:creator>
  <cp:lastModifiedBy>Кабинет 7</cp:lastModifiedBy>
  <cp:revision>1</cp:revision>
  <dcterms:created xsi:type="dcterms:W3CDTF">2017-08-31T07:43:00Z</dcterms:created>
  <dcterms:modified xsi:type="dcterms:W3CDTF">2017-08-31T07:44:00Z</dcterms:modified>
</cp:coreProperties>
</file>